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7FE" w:rsidRDefault="00C137FE" w:rsidP="00BF6EF5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</w:rPr>
      </w:pPr>
    </w:p>
    <w:p w:rsidR="000F4DF6" w:rsidRPr="00B15178" w:rsidRDefault="000E2F18" w:rsidP="00BF6E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</w:t>
      </w:r>
      <w:r w:rsidR="00AC6EF8">
        <w:rPr>
          <w:rFonts w:ascii="Times New Roman" w:hAnsi="Times New Roman"/>
          <w:b/>
          <w:sz w:val="24"/>
          <w:szCs w:val="24"/>
        </w:rPr>
        <w:t xml:space="preserve"> </w:t>
      </w:r>
      <w:r w:rsidR="00B576DA">
        <w:rPr>
          <w:rFonts w:ascii="Times New Roman" w:hAnsi="Times New Roman"/>
          <w:b/>
          <w:sz w:val="24"/>
          <w:szCs w:val="24"/>
        </w:rPr>
        <w:t>1</w:t>
      </w:r>
      <w:r w:rsidR="00895113">
        <w:rPr>
          <w:rFonts w:ascii="Times New Roman" w:hAnsi="Times New Roman"/>
          <w:b/>
          <w:sz w:val="24"/>
          <w:szCs w:val="24"/>
        </w:rPr>
        <w:t>-</w:t>
      </w:r>
      <w:r w:rsidR="000F4DF6" w:rsidRPr="00B15178">
        <w:rPr>
          <w:rFonts w:ascii="Times New Roman" w:hAnsi="Times New Roman"/>
          <w:b/>
          <w:sz w:val="24"/>
          <w:szCs w:val="24"/>
        </w:rPr>
        <w:t xml:space="preserve"> Disciplinare di gara</w:t>
      </w: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P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0F4DF6" w:rsidRPr="007C1314" w:rsidRDefault="000F4DF6" w:rsidP="001E6EFF">
      <w:pPr>
        <w:pStyle w:val="Titolo3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DOMANDA DI PARTECIPAZIONE</w:t>
      </w:r>
    </w:p>
    <w:p w:rsidR="00B15178" w:rsidRPr="00B15178" w:rsidRDefault="00B15178" w:rsidP="00B15178"/>
    <w:p w:rsidR="000F4DF6" w:rsidRDefault="000F4DF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SPETT.LE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REGIONE CALABRIA</w:t>
      </w:r>
    </w:p>
    <w:p w:rsidR="00B32CEE" w:rsidRDefault="00286867" w:rsidP="00B32CEE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DIP. </w:t>
      </w:r>
      <w:r w:rsidR="0070537E">
        <w:rPr>
          <w:rFonts w:ascii="Times New Roman" w:hAnsi="Times New Roman"/>
          <w:b/>
          <w:bCs/>
        </w:rPr>
        <w:t>Infrastrutture – LLPP – Mobilità</w:t>
      </w:r>
    </w:p>
    <w:p w:rsidR="0070537E" w:rsidRPr="00B32CEE" w:rsidRDefault="0070537E" w:rsidP="00B32CEE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Settore 6 – Difesa del Suolo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Cittadella Regionale – Località Germaneto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88100 Catanzaro (CZ)</w:t>
      </w:r>
    </w:p>
    <w:p w:rsidR="000F4DF6" w:rsidRDefault="000F4DF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621997" w:rsidRDefault="00621997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70537E" w:rsidRPr="008A6AAC" w:rsidRDefault="0070537E" w:rsidP="0070537E">
      <w:pPr>
        <w:pStyle w:val="Didascalia"/>
        <w:jc w:val="both"/>
        <w:rPr>
          <w:rStyle w:val="fontstyle01"/>
          <w:b/>
          <w:bCs/>
        </w:rPr>
      </w:pPr>
      <w:r w:rsidRPr="008A6AAC">
        <w:rPr>
          <w:rStyle w:val="fontstyle01"/>
        </w:rPr>
        <w:t xml:space="preserve">PROCEDURA APERTA AI SENSI DELL’ART. 60 DEL D.LGS. N. 50/2016 E S.M.I., CON IL CRITERIO DELL’OFFERTA ECONOMICAMENTE PIÙ VANTAGGIOSA AI SENSI DELL’ART. 95, COMMA 3 LETT. B) DEL MEDESIMO DECRETO, PER L'AFFIDAMENTO DEI SERVIZI DI INGEGNERIA ED ARCHITETTURA FINALIZZATI ALLA REDAZIONE DELLA PROGETTAZIONE </w:t>
      </w:r>
      <w:r w:rsidR="004424F1">
        <w:rPr>
          <w:rStyle w:val="fontstyle01"/>
        </w:rPr>
        <w:t xml:space="preserve">PRELIMINARE, </w:t>
      </w:r>
      <w:r w:rsidRPr="008A6AAC">
        <w:rPr>
          <w:rStyle w:val="fontstyle01"/>
        </w:rPr>
        <w:t>DEFINITIVA ED ESECUTIVA, DIREZIONE DEI LAVORI, CONTABILITÀ, COORDINAMENTO SICUREZZA IN FASE DI PROGETTAZIONE ED ESECUZIONE DEI LAVORI DI:</w:t>
      </w:r>
    </w:p>
    <w:p w:rsidR="000F4DF6" w:rsidRDefault="000F4DF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tbl>
      <w:tblPr>
        <w:tblW w:w="85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1008"/>
        <w:gridCol w:w="4819"/>
        <w:gridCol w:w="1730"/>
      </w:tblGrid>
      <w:tr w:rsidR="0081685B" w:rsidRPr="009B707C" w:rsidTr="0081685B">
        <w:trPr>
          <w:trHeight w:val="574"/>
          <w:tblCellSpacing w:w="0" w:type="dxa"/>
        </w:trPr>
        <w:tc>
          <w:tcPr>
            <w:tcW w:w="1008" w:type="dxa"/>
            <w:vAlign w:val="center"/>
          </w:tcPr>
          <w:p w:rsidR="0081685B" w:rsidRPr="0081685B" w:rsidRDefault="0081685B" w:rsidP="0081685B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bookmarkStart w:id="0" w:name="_GoBack"/>
            <w:r w:rsidRPr="0081685B">
              <w:rPr>
                <w:rFonts w:cs="Arial"/>
                <w:sz w:val="16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81685B" w:rsidRPr="0081685B" w:rsidRDefault="0081685B" w:rsidP="0081685B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Lotto 1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81685B" w:rsidRPr="0081685B" w:rsidRDefault="0081685B" w:rsidP="0081685B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it-IT"/>
              </w:rPr>
            </w:pPr>
            <w:r w:rsidRPr="0081685B">
              <w:rPr>
                <w:rFonts w:ascii="Arial" w:hAnsi="Arial" w:cs="Arial"/>
                <w:sz w:val="16"/>
                <w:szCs w:val="16"/>
              </w:rPr>
              <w:t>Interventi integrati per il completamento delle opere di difesa costiera ( tra Foce Fiume Savuto e Litorale di Paola)</w:t>
            </w:r>
          </w:p>
        </w:tc>
        <w:tc>
          <w:tcPr>
            <w:tcW w:w="1730" w:type="dxa"/>
            <w:shd w:val="clear" w:color="auto" w:fill="FFFFFF"/>
            <w:vAlign w:val="center"/>
          </w:tcPr>
          <w:p w:rsidR="0081685B" w:rsidRPr="0081685B" w:rsidRDefault="0081685B" w:rsidP="0081685B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CIG 817799789C</w:t>
            </w:r>
          </w:p>
        </w:tc>
      </w:tr>
      <w:tr w:rsidR="0081685B" w:rsidRPr="009B707C" w:rsidTr="0081685B">
        <w:trPr>
          <w:trHeight w:val="650"/>
          <w:tblCellSpacing w:w="0" w:type="dxa"/>
        </w:trPr>
        <w:tc>
          <w:tcPr>
            <w:tcW w:w="1008" w:type="dxa"/>
            <w:vAlign w:val="center"/>
          </w:tcPr>
          <w:p w:rsidR="0081685B" w:rsidRPr="0081685B" w:rsidRDefault="0081685B" w:rsidP="0081685B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81685B" w:rsidRPr="0081685B" w:rsidRDefault="0081685B" w:rsidP="0081685B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Lotto 2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81685B" w:rsidRPr="0081685B" w:rsidRDefault="0081685B" w:rsidP="0081685B">
            <w:pPr>
              <w:rPr>
                <w:rFonts w:ascii="Arial" w:hAnsi="Arial" w:cs="Arial"/>
                <w:sz w:val="16"/>
                <w:szCs w:val="16"/>
              </w:rPr>
            </w:pPr>
            <w:r w:rsidRPr="0081685B">
              <w:rPr>
                <w:rFonts w:ascii="Arial" w:hAnsi="Arial" w:cs="Arial"/>
                <w:sz w:val="16"/>
                <w:szCs w:val="16"/>
              </w:rPr>
              <w:t>Interventi integrati per il completamento delle opere di difesa costiera (tra Litorale di Paola e Porto di Cetraro)</w:t>
            </w:r>
          </w:p>
        </w:tc>
        <w:tc>
          <w:tcPr>
            <w:tcW w:w="1730" w:type="dxa"/>
            <w:shd w:val="clear" w:color="auto" w:fill="FFFFFF"/>
            <w:vAlign w:val="center"/>
          </w:tcPr>
          <w:p w:rsidR="0081685B" w:rsidRPr="0081685B" w:rsidRDefault="0081685B" w:rsidP="0081685B">
            <w:pPr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CIG 8178584D03</w:t>
            </w:r>
          </w:p>
        </w:tc>
      </w:tr>
      <w:tr w:rsidR="0081685B" w:rsidRPr="009B707C" w:rsidTr="0081685B">
        <w:trPr>
          <w:trHeight w:val="531"/>
          <w:tblCellSpacing w:w="0" w:type="dxa"/>
        </w:trPr>
        <w:tc>
          <w:tcPr>
            <w:tcW w:w="1008" w:type="dxa"/>
            <w:vAlign w:val="center"/>
          </w:tcPr>
          <w:p w:rsidR="0081685B" w:rsidRPr="0081685B" w:rsidRDefault="0081685B" w:rsidP="0081685B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81685B" w:rsidRPr="0081685B" w:rsidRDefault="0081685B" w:rsidP="0081685B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Lotto 3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81685B" w:rsidRPr="0081685B" w:rsidRDefault="0081685B" w:rsidP="0081685B">
            <w:pPr>
              <w:rPr>
                <w:rFonts w:ascii="Arial" w:hAnsi="Arial" w:cs="Arial"/>
                <w:sz w:val="16"/>
                <w:szCs w:val="16"/>
              </w:rPr>
            </w:pPr>
            <w:r w:rsidRPr="0081685B">
              <w:rPr>
                <w:rFonts w:ascii="Arial" w:hAnsi="Arial" w:cs="Arial"/>
                <w:sz w:val="16"/>
                <w:szCs w:val="16"/>
              </w:rPr>
              <w:t>Interventi integrati per il completamento delle opere di difesa costiera (tra litorale di Gizzeria e Foce Fiume Savuto)</w:t>
            </w:r>
          </w:p>
        </w:tc>
        <w:tc>
          <w:tcPr>
            <w:tcW w:w="1730" w:type="dxa"/>
            <w:shd w:val="clear" w:color="auto" w:fill="FFFFFF"/>
            <w:vAlign w:val="center"/>
          </w:tcPr>
          <w:p w:rsidR="0081685B" w:rsidRPr="0081685B" w:rsidRDefault="0081685B" w:rsidP="0081685B">
            <w:pPr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CIG 8178585DD6</w:t>
            </w:r>
          </w:p>
        </w:tc>
      </w:tr>
      <w:tr w:rsidR="0081685B" w:rsidRPr="009B707C" w:rsidTr="0081685B">
        <w:trPr>
          <w:trHeight w:val="531"/>
          <w:tblCellSpacing w:w="0" w:type="dxa"/>
        </w:trPr>
        <w:tc>
          <w:tcPr>
            <w:tcW w:w="1008" w:type="dxa"/>
            <w:vAlign w:val="center"/>
          </w:tcPr>
          <w:p w:rsidR="0081685B" w:rsidRPr="0081685B" w:rsidRDefault="0081685B" w:rsidP="0081685B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</w:tcPr>
          <w:p w:rsidR="0081685B" w:rsidRPr="0081685B" w:rsidRDefault="0081685B" w:rsidP="0081685B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Lotto 4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81685B" w:rsidRPr="0081685B" w:rsidRDefault="0081685B" w:rsidP="0081685B">
            <w:pPr>
              <w:rPr>
                <w:rFonts w:ascii="Arial" w:hAnsi="Arial" w:cs="Arial"/>
                <w:sz w:val="16"/>
                <w:szCs w:val="16"/>
              </w:rPr>
            </w:pPr>
            <w:r w:rsidRPr="0081685B">
              <w:rPr>
                <w:rFonts w:ascii="Arial" w:hAnsi="Arial" w:cs="Arial"/>
                <w:sz w:val="16"/>
                <w:szCs w:val="16"/>
              </w:rPr>
              <w:t>Interventi integrati per il completamento delle opere di difesa costiera (tra Porto di Cetraro e Litorale di Sangineto)</w:t>
            </w:r>
          </w:p>
        </w:tc>
        <w:tc>
          <w:tcPr>
            <w:tcW w:w="1730" w:type="dxa"/>
            <w:shd w:val="clear" w:color="auto" w:fill="FFFFFF"/>
            <w:vAlign w:val="center"/>
          </w:tcPr>
          <w:p w:rsidR="0081685B" w:rsidRPr="0081685B" w:rsidRDefault="0081685B" w:rsidP="0081685B">
            <w:pPr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CIG 8178652523</w:t>
            </w:r>
          </w:p>
        </w:tc>
      </w:tr>
      <w:bookmarkEnd w:id="0"/>
    </w:tbl>
    <w:p w:rsidR="0070537E" w:rsidRPr="009B707C" w:rsidRDefault="0070537E" w:rsidP="009B707C">
      <w:pPr>
        <w:spacing w:line="240" w:lineRule="auto"/>
        <w:jc w:val="center"/>
        <w:rPr>
          <w:rFonts w:cs="Arial"/>
          <w:color w:val="000000"/>
          <w:sz w:val="15"/>
          <w:szCs w:val="15"/>
          <w:lang w:eastAsia="it-IT"/>
        </w:rPr>
      </w:pPr>
    </w:p>
    <w:p w:rsidR="0070537E" w:rsidRDefault="0070537E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libero professionista singolo)</w:t>
      </w:r>
    </w:p>
    <w:p w:rsidR="000F4DF6" w:rsidRDefault="000F4DF6">
      <w:pPr>
        <w:autoSpaceDE w:val="0"/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</w:t>
      </w:r>
      <w:r w:rsidR="00B576DA">
        <w:rPr>
          <w:rFonts w:ascii="Times New Roman" w:hAnsi="Times New Roman"/>
          <w:sz w:val="20"/>
          <w:szCs w:val="20"/>
        </w:rPr>
        <w:t xml:space="preserve">_________________ nato </w:t>
      </w:r>
      <w:r>
        <w:rPr>
          <w:rFonts w:ascii="Times New Roman" w:hAnsi="Times New Roman"/>
          <w:sz w:val="20"/>
          <w:szCs w:val="20"/>
        </w:rPr>
        <w:t>il _________________________ a _____________________ residente a ________________________________________ Via ______________________________________________ n. ______ CAP ________ codice fiscale _____________________ in qualità di libero professionista singolo con studio in _________________________ Via _________________________ P.IVA _________________________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</w:t>
      </w:r>
      <w:r>
        <w:rPr>
          <w:rFonts w:ascii="Times New Roman" w:hAnsi="Times New Roman"/>
          <w:sz w:val="20"/>
          <w:szCs w:val="20"/>
        </w:rPr>
        <w:t>.</w:t>
      </w: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associazione di liberi professionisti)</w:t>
      </w:r>
    </w:p>
    <w:p w:rsidR="000F4DF6" w:rsidRDefault="00B15178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 </w:t>
      </w:r>
      <w:r w:rsidR="000F4DF6">
        <w:rPr>
          <w:rFonts w:ascii="Times New Roman" w:hAnsi="Times New Roman"/>
          <w:sz w:val="20"/>
          <w:szCs w:val="20"/>
        </w:rPr>
        <w:t>dell’associazione di liberi professionisti ________________</w:t>
      </w:r>
      <w:r>
        <w:rPr>
          <w:rFonts w:ascii="Times New Roman" w:hAnsi="Times New Roman"/>
          <w:sz w:val="20"/>
          <w:szCs w:val="20"/>
        </w:rPr>
        <w:t>____________</w:t>
      </w:r>
      <w:r w:rsidR="000F4DF6">
        <w:rPr>
          <w:rFonts w:ascii="Times New Roman" w:hAnsi="Times New Roman"/>
          <w:sz w:val="20"/>
          <w:szCs w:val="20"/>
        </w:rPr>
        <w:t>___ costituita nelle forme di cui alla legge n. 1815/1939, con sede in __________</w:t>
      </w:r>
      <w:r>
        <w:rPr>
          <w:rFonts w:ascii="Times New Roman" w:hAnsi="Times New Roman"/>
          <w:sz w:val="20"/>
          <w:szCs w:val="20"/>
        </w:rPr>
        <w:t>_____</w:t>
      </w:r>
      <w:r w:rsidR="000F4DF6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</w:t>
      </w:r>
      <w:r w:rsidR="000F4DF6">
        <w:rPr>
          <w:rFonts w:ascii="Times New Roman" w:hAnsi="Times New Roman"/>
          <w:sz w:val="20"/>
          <w:szCs w:val="20"/>
        </w:rPr>
        <w:t>___ Via _______</w:t>
      </w:r>
      <w:r>
        <w:rPr>
          <w:rFonts w:ascii="Times New Roman" w:hAnsi="Times New Roman"/>
          <w:sz w:val="20"/>
          <w:szCs w:val="20"/>
        </w:rPr>
        <w:t xml:space="preserve">_____________________________ </w:t>
      </w:r>
      <w:r w:rsidR="000F4DF6">
        <w:rPr>
          <w:rFonts w:ascii="Times New Roman" w:hAnsi="Times New Roman"/>
          <w:sz w:val="20"/>
          <w:szCs w:val="20"/>
        </w:rPr>
        <w:t>n. ______ CAP</w:t>
      </w:r>
      <w:r>
        <w:rPr>
          <w:rFonts w:ascii="Times New Roman" w:hAnsi="Times New Roman"/>
          <w:sz w:val="20"/>
          <w:szCs w:val="20"/>
        </w:rPr>
        <w:t> ______________</w:t>
      </w:r>
      <w:r w:rsidR="000F4DF6">
        <w:rPr>
          <w:rFonts w:ascii="Times New Roman" w:hAnsi="Times New Roman"/>
          <w:sz w:val="20"/>
          <w:szCs w:val="20"/>
        </w:rPr>
        <w:t xml:space="preserve"> P.IVA _______________</w:t>
      </w:r>
      <w:r>
        <w:rPr>
          <w:rFonts w:ascii="Times New Roman" w:hAnsi="Times New Roman"/>
          <w:sz w:val="20"/>
          <w:szCs w:val="20"/>
        </w:rPr>
        <w:t>__________</w:t>
      </w:r>
      <w:r w:rsidR="000F4DF6">
        <w:rPr>
          <w:rFonts w:ascii="Times New Roman" w:hAnsi="Times New Roman"/>
          <w:sz w:val="20"/>
          <w:szCs w:val="20"/>
        </w:rPr>
        <w:t>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</w:p>
    <w:p w:rsidR="000F4DF6" w:rsidRDefault="000F4DF6">
      <w:pPr>
        <w:autoSpaceDE w:val="0"/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riprodurre le righe sovrastanti e compilarle tante volte quanti sono i professionisti dello studio associato)</w:t>
      </w: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professionisti)</w:t>
      </w:r>
    </w:p>
    <w:p w:rsidR="00A159C9" w:rsidRDefault="000F4DF6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natoil</w:t>
      </w:r>
      <w:r w:rsidR="00B15178">
        <w:rPr>
          <w:rFonts w:ascii="Times New Roman" w:hAnsi="Times New Roman"/>
          <w:sz w:val="20"/>
          <w:szCs w:val="20"/>
        </w:rPr>
        <w:t> ___________________</w:t>
      </w:r>
      <w:r>
        <w:rPr>
          <w:rFonts w:ascii="Times New Roman" w:hAnsi="Times New Roman"/>
          <w:sz w:val="20"/>
          <w:szCs w:val="20"/>
        </w:rPr>
        <w:t xml:space="preserve"> a 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___________________ residente a ________________________________________ Via ________________________________________</w:t>
      </w:r>
      <w:r w:rsidR="00B1517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______ n. ____</w:t>
      </w:r>
      <w:r w:rsidR="00B15178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 CAP __</w:t>
      </w:r>
      <w:r w:rsidR="00B15178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 codice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fiscale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________________</w:t>
      </w:r>
      <w:r w:rsidR="00B15178">
        <w:rPr>
          <w:rFonts w:ascii="Times New Roman" w:hAnsi="Times New Roman"/>
          <w:sz w:val="20"/>
          <w:szCs w:val="20"/>
        </w:rPr>
        <w:t>____________</w:t>
      </w:r>
      <w:r>
        <w:rPr>
          <w:rFonts w:ascii="Times New Roman" w:hAnsi="Times New Roman"/>
          <w:sz w:val="20"/>
          <w:szCs w:val="20"/>
        </w:rPr>
        <w:t>_</w:t>
      </w:r>
      <w:r w:rsidR="00B15178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 in qualità di _______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 della società di professionisti ________________</w:t>
      </w:r>
      <w:r w:rsidR="00B15178">
        <w:rPr>
          <w:rFonts w:ascii="Times New Roman" w:hAnsi="Times New Roman"/>
          <w:sz w:val="20"/>
          <w:szCs w:val="20"/>
        </w:rPr>
        <w:t>_________</w:t>
      </w:r>
      <w:r>
        <w:rPr>
          <w:rFonts w:ascii="Times New Roman" w:hAnsi="Times New Roman"/>
          <w:sz w:val="20"/>
          <w:szCs w:val="20"/>
        </w:rPr>
        <w:t>___ con sede in 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</w:t>
      </w:r>
      <w:r w:rsidR="00B15178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</w:t>
      </w:r>
      <w:r w:rsidR="00B1517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 Via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</w:t>
      </w:r>
      <w:r w:rsidR="00B1517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</w:t>
      </w:r>
      <w:r w:rsidR="00B15178">
        <w:rPr>
          <w:rFonts w:ascii="Times New Roman" w:hAnsi="Times New Roman"/>
          <w:sz w:val="20"/>
          <w:szCs w:val="20"/>
        </w:rPr>
        <w:t xml:space="preserve">________________________ </w:t>
      </w:r>
      <w:r>
        <w:rPr>
          <w:rFonts w:ascii="Times New Roman" w:hAnsi="Times New Roman"/>
          <w:sz w:val="20"/>
          <w:szCs w:val="20"/>
        </w:rPr>
        <w:t>n. ___</w:t>
      </w:r>
      <w:r w:rsidR="00B15178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 CAP</w:t>
      </w:r>
      <w:r w:rsidR="00B15178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 P.IVA _______</w:t>
      </w:r>
      <w:r w:rsidR="00B1517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</w:p>
    <w:p w:rsidR="000F4DF6" w:rsidRDefault="000F4DF6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ingegneria)</w:t>
      </w:r>
    </w:p>
    <w:p w:rsidR="009438C9" w:rsidRDefault="00B15178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 </w:t>
      </w:r>
      <w:r w:rsidR="000F4DF6">
        <w:rPr>
          <w:rFonts w:ascii="Times New Roman" w:hAnsi="Times New Roman"/>
          <w:sz w:val="20"/>
          <w:szCs w:val="20"/>
        </w:rPr>
        <w:t>della società di ingegneria ______________</w:t>
      </w:r>
      <w:r>
        <w:rPr>
          <w:rFonts w:ascii="Times New Roman" w:hAnsi="Times New Roman"/>
          <w:sz w:val="20"/>
          <w:szCs w:val="20"/>
        </w:rPr>
        <w:t>__________________</w:t>
      </w:r>
      <w:r w:rsidR="000F4DF6">
        <w:rPr>
          <w:rFonts w:ascii="Times New Roman" w:hAnsi="Times New Roman"/>
          <w:sz w:val="20"/>
          <w:szCs w:val="20"/>
        </w:rPr>
        <w:t xml:space="preserve"> con sede in __</w:t>
      </w:r>
      <w:r>
        <w:rPr>
          <w:rFonts w:ascii="Times New Roman" w:hAnsi="Times New Roman"/>
          <w:sz w:val="20"/>
          <w:szCs w:val="20"/>
        </w:rPr>
        <w:t>_________________</w:t>
      </w:r>
      <w:r w:rsidR="000F4DF6">
        <w:rPr>
          <w:rFonts w:ascii="Times New Roman" w:hAnsi="Times New Roman"/>
          <w:sz w:val="20"/>
          <w:szCs w:val="20"/>
        </w:rPr>
        <w:t>_________________ Via</w:t>
      </w:r>
      <w:r>
        <w:rPr>
          <w:rFonts w:ascii="Times New Roman" w:hAnsi="Times New Roman"/>
          <w:sz w:val="20"/>
          <w:szCs w:val="20"/>
        </w:rPr>
        <w:t> </w:t>
      </w:r>
      <w:r w:rsidR="000F4DF6">
        <w:rPr>
          <w:rFonts w:ascii="Times New Roman" w:hAnsi="Times New Roman"/>
          <w:sz w:val="20"/>
          <w:szCs w:val="20"/>
        </w:rPr>
        <w:t>___________________  n. ______ CAP ___________________  P.IVA _________</w:t>
      </w:r>
      <w:r>
        <w:rPr>
          <w:rFonts w:ascii="Times New Roman" w:hAnsi="Times New Roman"/>
          <w:sz w:val="20"/>
          <w:szCs w:val="20"/>
        </w:rPr>
        <w:t>____</w:t>
      </w:r>
      <w:r w:rsidR="000F4DF6">
        <w:rPr>
          <w:rFonts w:ascii="Times New Roman" w:hAnsi="Times New Roman"/>
          <w:sz w:val="20"/>
          <w:szCs w:val="20"/>
        </w:rPr>
        <w:t>____________</w:t>
      </w:r>
    </w:p>
    <w:p w:rsidR="009438C9" w:rsidRDefault="009438C9" w:rsidP="00A159C9">
      <w:pPr>
        <w:autoSpaceDE w:val="0"/>
        <w:spacing w:after="0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costituito)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B15178">
      <w:pPr>
        <w:autoSpaceDE w:val="0"/>
        <w:spacing w:after="24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</w:t>
      </w:r>
      <w:r w:rsidR="000F4DF6">
        <w:rPr>
          <w:rFonts w:ascii="Times New Roman" w:hAnsi="Times New Roman"/>
          <w:sz w:val="20"/>
          <w:szCs w:val="20"/>
        </w:rPr>
        <w:t xml:space="preserve"> del/della ___________________ con sede in ___________________ Via _______________</w:t>
      </w:r>
      <w:r>
        <w:rPr>
          <w:rFonts w:ascii="Times New Roman" w:hAnsi="Times New Roman"/>
          <w:sz w:val="20"/>
          <w:szCs w:val="20"/>
        </w:rPr>
        <w:t>_________</w:t>
      </w:r>
      <w:r w:rsidR="000F4DF6">
        <w:rPr>
          <w:rFonts w:ascii="Times New Roman" w:hAnsi="Times New Roman"/>
          <w:sz w:val="20"/>
          <w:szCs w:val="20"/>
        </w:rPr>
        <w:t xml:space="preserve"> n. ______ CAP</w:t>
      </w:r>
      <w:r>
        <w:rPr>
          <w:rFonts w:ascii="Times New Roman" w:hAnsi="Times New Roman"/>
          <w:sz w:val="20"/>
          <w:szCs w:val="20"/>
        </w:rPr>
        <w:t xml:space="preserve"> _______________ </w:t>
      </w:r>
      <w:r w:rsidR="000F4DF6">
        <w:rPr>
          <w:rFonts w:ascii="Times New Roman" w:hAnsi="Times New Roman"/>
          <w:sz w:val="20"/>
          <w:szCs w:val="20"/>
        </w:rPr>
        <w:t>P.IVA ________________</w:t>
      </w:r>
      <w:r>
        <w:rPr>
          <w:rFonts w:ascii="Times New Roman" w:hAnsi="Times New Roman"/>
          <w:sz w:val="20"/>
          <w:szCs w:val="20"/>
        </w:rPr>
        <w:t>______________</w:t>
      </w:r>
      <w:r w:rsidR="000F4DF6">
        <w:rPr>
          <w:rFonts w:ascii="Times New Roman" w:hAnsi="Times New Roman"/>
          <w:sz w:val="20"/>
          <w:szCs w:val="20"/>
        </w:rPr>
        <w:t xml:space="preserve">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</w:t>
      </w:r>
      <w:r w:rsidR="00F83E2E">
        <w:rPr>
          <w:rFonts w:ascii="Times New Roman" w:hAnsi="Times New Roman"/>
          <w:sz w:val="20"/>
          <w:szCs w:val="20"/>
        </w:rPr>
        <w:t xml:space="preserve">______________________________, </w:t>
      </w:r>
      <w:r w:rsidR="000F4DF6">
        <w:rPr>
          <w:rFonts w:ascii="Times New Roman" w:hAnsi="Times New Roman"/>
          <w:sz w:val="20"/>
          <w:szCs w:val="20"/>
        </w:rPr>
        <w:t xml:space="preserve">quale </w:t>
      </w:r>
      <w:r w:rsidR="000F4DF6" w:rsidRPr="00B576DA">
        <w:rPr>
          <w:rFonts w:ascii="Times New Roman" w:hAnsi="Times New Roman"/>
          <w:b/>
          <w:sz w:val="20"/>
          <w:szCs w:val="20"/>
        </w:rPr>
        <w:t>mandataria</w:t>
      </w:r>
      <w:r w:rsidR="000F4DF6">
        <w:rPr>
          <w:rFonts w:ascii="Times New Roman" w:hAnsi="Times New Roman"/>
          <w:sz w:val="20"/>
          <w:szCs w:val="20"/>
        </w:rPr>
        <w:t xml:space="preserve"> del raggruppamento temporaneo costituito da: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</w:rPr>
        <w:t>(in caso di persona fisica indicare nome, cognome, luogo e data di nascita, sede, partita iva e codice fiscale; in caso di persona giuridica indicare ragione o denominazione sociale, sede e partita iva.)</w:t>
      </w:r>
    </w:p>
    <w:p w:rsidR="000F4DF6" w:rsidRDefault="000F4DF6" w:rsidP="00A159C9">
      <w:pPr>
        <w:numPr>
          <w:ilvl w:val="0"/>
          <w:numId w:val="2"/>
        </w:numPr>
        <w:autoSpaceDE w:val="0"/>
        <w:spacing w:after="0" w:line="48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0F4DF6" w:rsidRPr="00A159C9" w:rsidRDefault="000F4DF6" w:rsidP="00A159C9">
      <w:pPr>
        <w:numPr>
          <w:ilvl w:val="0"/>
          <w:numId w:val="2"/>
        </w:numPr>
        <w:autoSpaceDE w:val="0"/>
        <w:spacing w:after="0" w:line="48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444ACB" w:rsidRDefault="00444ACB" w:rsidP="00B15178">
      <w:pPr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0F4DF6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</w:t>
      </w:r>
      <w:r w:rsidR="00A159C9">
        <w:rPr>
          <w:rFonts w:ascii="Times New Roman" w:hAnsi="Times New Roman"/>
          <w:sz w:val="20"/>
          <w:szCs w:val="20"/>
        </w:rPr>
        <w:t> _________________</w:t>
      </w:r>
      <w:r>
        <w:rPr>
          <w:rFonts w:ascii="Times New Roman" w:hAnsi="Times New Roman"/>
          <w:sz w:val="20"/>
          <w:szCs w:val="20"/>
        </w:rPr>
        <w:t>_ a _____________________  residente a ___________________________</w:t>
      </w:r>
      <w:r w:rsidR="00A159C9">
        <w:rPr>
          <w:rFonts w:ascii="Times New Roman" w:hAnsi="Times New Roman"/>
          <w:sz w:val="20"/>
          <w:szCs w:val="20"/>
        </w:rPr>
        <w:t>_____________ Via _____________________________________</w:t>
      </w:r>
      <w:r>
        <w:rPr>
          <w:rFonts w:ascii="Times New Roman" w:hAnsi="Times New Roman"/>
          <w:sz w:val="20"/>
          <w:szCs w:val="20"/>
        </w:rPr>
        <w:t xml:space="preserve"> n. ______ CAP __</w:t>
      </w:r>
      <w:r w:rsidR="00A159C9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______ codice fiscale</w:t>
      </w:r>
      <w:r w:rsidR="00A159C9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</w:t>
      </w:r>
      <w:r w:rsidR="00A159C9"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sz w:val="20"/>
          <w:szCs w:val="20"/>
        </w:rPr>
        <w:t>____________ in qualità di ___________________ del/della ___________________ con sede in __________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 Via _________</w:t>
      </w:r>
      <w:r w:rsidR="00A159C9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>__________  n. ______ CAP ___________________ P.IVA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 xml:space="preserve">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</w:t>
      </w:r>
      <w:r>
        <w:rPr>
          <w:rFonts w:ascii="Times New Roman" w:hAnsi="Times New Roman"/>
          <w:sz w:val="20"/>
          <w:szCs w:val="20"/>
        </w:rPr>
        <w:t xml:space="preserve">quale </w:t>
      </w:r>
      <w:r w:rsidRPr="00B22A17"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A159C9" w:rsidRDefault="00A159C9" w:rsidP="00A159C9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 nato il __________________ a _____________________  residente a ________________________________________ Via _____________________________________ n. ______ CAP __________ codice fiscale _______________________________ in qualità di ___________________ del/della ___________________ con sede in ________________________ Via __________________________  n. ______ CAP ___________________ P.IVA __________________________,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r>
        <w:rPr>
          <w:rFonts w:ascii="Times New Roman" w:hAnsi="Times New Roman"/>
          <w:sz w:val="20"/>
          <w:szCs w:val="20"/>
        </w:rPr>
        <w:t xml:space="preserve">quale </w:t>
      </w:r>
      <w:r w:rsidR="00444ACB" w:rsidRPr="00B22A17"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444ACB" w:rsidRDefault="00444ACB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natoil</w:t>
      </w:r>
      <w:r w:rsidR="00A159C9">
        <w:rPr>
          <w:rFonts w:ascii="Times New Roman" w:hAnsi="Times New Roman"/>
          <w:sz w:val="20"/>
          <w:szCs w:val="20"/>
        </w:rPr>
        <w:t> ________________</w:t>
      </w:r>
      <w:r>
        <w:rPr>
          <w:rFonts w:ascii="Times New Roman" w:hAnsi="Times New Roman"/>
          <w:sz w:val="20"/>
          <w:szCs w:val="20"/>
        </w:rPr>
        <w:t xml:space="preserve"> 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_______________  residente a ________________________________________ Via ______________________________________________ n. ______ CAP ________ codice fiscale</w:t>
      </w:r>
      <w:r w:rsidR="00A159C9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_____________________ in qualità di ___________________ del</w:t>
      </w:r>
      <w:r w:rsidR="00A159C9">
        <w:rPr>
          <w:rFonts w:ascii="Times New Roman" w:hAnsi="Times New Roman"/>
          <w:sz w:val="20"/>
          <w:szCs w:val="20"/>
        </w:rPr>
        <w:t xml:space="preserve"> consorzio ______________________ </w:t>
      </w:r>
      <w:r>
        <w:rPr>
          <w:rFonts w:ascii="Times New Roman" w:hAnsi="Times New Roman"/>
          <w:sz w:val="20"/>
          <w:szCs w:val="20"/>
        </w:rPr>
        <w:t>con sede in ______________</w:t>
      </w:r>
      <w:r w:rsidR="00A15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_____ Via 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</w:t>
      </w:r>
      <w:r w:rsidR="00A159C9">
        <w:rPr>
          <w:rFonts w:ascii="Times New Roman" w:hAnsi="Times New Roman"/>
          <w:sz w:val="20"/>
          <w:szCs w:val="20"/>
        </w:rPr>
        <w:t>___________  n. ______ CAP __________</w:t>
      </w:r>
      <w:r>
        <w:rPr>
          <w:rFonts w:ascii="Times New Roman" w:hAnsi="Times New Roman"/>
          <w:sz w:val="20"/>
          <w:szCs w:val="20"/>
        </w:rPr>
        <w:t xml:space="preserve"> P.IVA 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  <w:r>
        <w:rPr>
          <w:rFonts w:ascii="Times New Roman" w:hAnsi="Times New Roman"/>
          <w:sz w:val="20"/>
          <w:szCs w:val="20"/>
        </w:rPr>
        <w:t xml:space="preserve"> costituito da: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concorre alla gara per le seguenti consorziate: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CHIEDE/CHIEDONO</w:t>
      </w:r>
    </w:p>
    <w:p w:rsidR="00B22A17" w:rsidRDefault="00B22A17" w:rsidP="00B576DA">
      <w:pPr>
        <w:autoSpaceDE w:val="0"/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0F4DF6" w:rsidRPr="00B576DA" w:rsidRDefault="000F4DF6" w:rsidP="00B576DA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partecipare alla gara in epigrafe</w:t>
      </w:r>
      <w:r w:rsidR="00D32163">
        <w:rPr>
          <w:rFonts w:ascii="Times New Roman" w:hAnsi="Times New Roman"/>
          <w:bCs/>
          <w:sz w:val="20"/>
          <w:szCs w:val="20"/>
        </w:rPr>
        <w:t>.</w:t>
      </w:r>
    </w:p>
    <w:p w:rsidR="00A159C9" w:rsidRPr="00277620" w:rsidRDefault="00277620" w:rsidP="00277620">
      <w:pPr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I</w:t>
      </w:r>
      <w:r w:rsidRPr="00277620">
        <w:rPr>
          <w:rFonts w:ascii="Times New Roman" w:hAnsi="Times New Roman"/>
          <w:bCs/>
          <w:iCs/>
          <w:sz w:val="20"/>
          <w:szCs w:val="20"/>
        </w:rPr>
        <w:t xml:space="preserve">noltre, </w:t>
      </w:r>
    </w:p>
    <w:p w:rsidR="000F4DF6" w:rsidRDefault="000F4DF6" w:rsidP="00317D10">
      <w:pPr>
        <w:autoSpaceDE w:val="0"/>
        <w:spacing w:after="120" w:line="20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DICHIARA/DICHIARANO</w:t>
      </w:r>
    </w:p>
    <w:p w:rsidR="000F4DF6" w:rsidRPr="00CC1F32" w:rsidRDefault="00277620" w:rsidP="00CC1F32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760B60">
        <w:rPr>
          <w:rFonts w:ascii="Times New Roman" w:hAnsi="Times New Roman"/>
          <w:bCs/>
          <w:sz w:val="20"/>
          <w:szCs w:val="20"/>
        </w:rPr>
        <w:t>che le n.</w:t>
      </w:r>
      <w:r>
        <w:rPr>
          <w:rFonts w:ascii="Times New Roman" w:hAnsi="Times New Roman"/>
          <w:bCs/>
          <w:sz w:val="20"/>
          <w:szCs w:val="20"/>
        </w:rPr>
        <w:t>______</w:t>
      </w:r>
      <w:r w:rsidRPr="00760B60">
        <w:rPr>
          <w:rFonts w:ascii="Times New Roman" w:hAnsi="Times New Roman"/>
          <w:bCs/>
          <w:sz w:val="20"/>
          <w:szCs w:val="20"/>
        </w:rPr>
        <w:t xml:space="preserve"> unità che svolgeranno i servizi oggetto di affidamento sono i seguenti professionisti</w:t>
      </w:r>
      <w:r w:rsidR="00CC1F32">
        <w:rPr>
          <w:rFonts w:ascii="Times New Roman" w:hAnsi="Times New Roman"/>
          <w:bCs/>
          <w:sz w:val="20"/>
          <w:szCs w:val="20"/>
        </w:rPr>
        <w:t>:</w:t>
      </w:r>
    </w:p>
    <w:tbl>
      <w:tblPr>
        <w:tblW w:w="9635" w:type="dxa"/>
        <w:tblLayout w:type="fixed"/>
        <w:tblLook w:val="0000" w:firstRow="0" w:lastRow="0" w:firstColumn="0" w:lastColumn="0" w:noHBand="0" w:noVBand="0"/>
      </w:tblPr>
      <w:tblGrid>
        <w:gridCol w:w="1129"/>
        <w:gridCol w:w="1134"/>
        <w:gridCol w:w="851"/>
        <w:gridCol w:w="1129"/>
        <w:gridCol w:w="1554"/>
        <w:gridCol w:w="427"/>
        <w:gridCol w:w="2267"/>
        <w:gridCol w:w="1144"/>
      </w:tblGrid>
      <w:tr w:rsidR="00277620" w:rsidTr="00277620">
        <w:trPr>
          <w:cantSplit/>
          <w:trHeight w:val="113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Luogo e Data di nascita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Titolo professionale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Codice fiscale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Iscrizione albo professionale con numero, Ordine di appartenenza e data di iscrizione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0" w:rsidRPr="00F023B0" w:rsidRDefault="00277620" w:rsidP="00F023B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Rapporto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0" w:rsidRPr="00F023B0" w:rsidRDefault="00277620" w:rsidP="00F023B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Prestazioni specialistiche</w:t>
            </w: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3665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25459226"/>
              </w:sdtPr>
              <w:sdtEndPr/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3665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89240727"/>
              </w:sdtPr>
              <w:sdtEndPr/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3665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87103716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3665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53514375"/>
              </w:sdtPr>
              <w:sdtEndPr/>
              <w:sdtContent>
                <w:r w:rsidR="00342EF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3665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93099756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3665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5666985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3665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858930243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3665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875812049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3665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267589638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3665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267934895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3665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00162925"/>
              </w:sdtPr>
              <w:sdtEndPr/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3665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993295891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3665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78805381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3665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84513299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3665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743868317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3665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71705650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3665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60947970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3665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2814273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</w:tbl>
    <w:p w:rsidR="00A6497C" w:rsidRPr="00A6497C" w:rsidRDefault="000B045F" w:rsidP="00A6497C">
      <w:pPr>
        <w:autoSpaceDE w:val="0"/>
        <w:spacing w:after="120" w:line="240" w:lineRule="auto"/>
        <w:jc w:val="both"/>
        <w:rPr>
          <w:rFonts w:ascii="Times New Roman" w:hAnsi="Times New Roman"/>
          <w:i/>
          <w:sz w:val="16"/>
        </w:rPr>
      </w:pPr>
      <w:r w:rsidRPr="000B045F">
        <w:rPr>
          <w:rFonts w:ascii="Times New Roman" w:hAnsi="Times New Roman"/>
          <w:i/>
          <w:sz w:val="16"/>
          <w:vertAlign w:val="superscript"/>
        </w:rPr>
        <w:t>1</w:t>
      </w:r>
      <w:r w:rsidRPr="000B045F">
        <w:rPr>
          <w:rFonts w:ascii="Times New Roman" w:hAnsi="Times New Roman"/>
          <w:i/>
          <w:sz w:val="16"/>
        </w:rPr>
        <w:t>Cliccare sul quadratino per selezionare il tipo di rapporto</w:t>
      </w:r>
    </w:p>
    <w:p w:rsidR="000F4DF6" w:rsidRPr="00A6497C" w:rsidRDefault="000F4DF6" w:rsidP="00A6497C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ab/>
      </w:r>
      <w:r w:rsidR="009B72F0" w:rsidRPr="000B045F">
        <w:rPr>
          <w:rFonts w:ascii="Times New Roman" w:hAnsi="Times New Roman"/>
          <w:b/>
          <w:sz w:val="20"/>
          <w:szCs w:val="20"/>
        </w:rPr>
        <w:t>Firma digitale</w:t>
      </w:r>
      <w:r w:rsidR="00F023B0">
        <w:rPr>
          <w:rFonts w:ascii="Times New Roman" w:hAnsi="Times New Roman"/>
          <w:sz w:val="20"/>
          <w:szCs w:val="20"/>
        </w:rPr>
        <w:tab/>
      </w:r>
    </w:p>
    <w:p w:rsidR="000F4DF6" w:rsidRDefault="000F4DF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0F4DF6" w:rsidRPr="00A6497C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 w:rsidRPr="009B72F0"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sottoscritta dal libero professionista singolo;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liberi professionisti associati, deve essere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presentata congiuntamente e </w:t>
      </w:r>
      <w:r w:rsidRPr="009B72F0">
        <w:rPr>
          <w:rFonts w:ascii="Times New Roman" w:hAnsi="Times New Roman"/>
          <w:bCs/>
          <w:i/>
          <w:sz w:val="18"/>
          <w:szCs w:val="20"/>
        </w:rPr>
        <w:t>sottoscritta da ciascuno dei l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>iberi professionisti associati</w:t>
      </w:r>
      <w:r w:rsidRPr="009B72F0">
        <w:rPr>
          <w:rFonts w:ascii="Times New Roman" w:hAnsi="Times New Roman"/>
          <w:bCs/>
          <w:i/>
          <w:sz w:val="18"/>
          <w:szCs w:val="20"/>
        </w:rPr>
        <w:t>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di professionisti,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rappresentante del consorzio;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congiuntamente </w:t>
      </w:r>
      <w:r w:rsidRPr="009B72F0">
        <w:rPr>
          <w:rFonts w:ascii="Times New Roman" w:hAnsi="Times New Roman"/>
          <w:bCs/>
          <w:i/>
          <w:sz w:val="18"/>
          <w:szCs w:val="20"/>
        </w:rPr>
        <w:t>e sottoscritta da tutti i componenti del raggruppamento nel rispetto di quanto previsto dalle precedenti lett. a), b), c), d), e);</w:t>
      </w:r>
    </w:p>
    <w:p w:rsidR="00A26C54" w:rsidRPr="00A6497C" w:rsidRDefault="000F4DF6" w:rsidP="00A6497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raggruppamenti costituiti, deve essere presentata e sottoscritta dalla mandataria nel rispetto di quanto previsto dalle precedenti lett. a), b), c), d), e), indicando tutti i componenti del raggruppamento.</w:t>
      </w:r>
    </w:p>
    <w:p w:rsidR="00A6497C" w:rsidRPr="00A6497C" w:rsidRDefault="00A6497C" w:rsidP="00A6497C">
      <w:pPr>
        <w:spacing w:after="0" w:line="240" w:lineRule="auto"/>
        <w:ind w:left="720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</w:p>
    <w:p w:rsidR="000F4DF6" w:rsidRPr="009B72F0" w:rsidRDefault="000F4DF6">
      <w:pPr>
        <w:autoSpaceDE w:val="0"/>
        <w:spacing w:after="0" w:line="240" w:lineRule="auto"/>
        <w:jc w:val="both"/>
        <w:rPr>
          <w:i/>
          <w:sz w:val="20"/>
        </w:rPr>
        <w:sectPr w:rsidR="000F4DF6" w:rsidRPr="009B72F0" w:rsidSect="00D32163">
          <w:headerReference w:type="default" r:id="rId8"/>
          <w:footerReference w:type="default" r:id="rId9"/>
          <w:pgSz w:w="11906" w:h="16838"/>
          <w:pgMar w:top="2658" w:right="1134" w:bottom="1135" w:left="1134" w:header="426" w:footer="559" w:gutter="0"/>
          <w:cols w:space="720"/>
          <w:docGrid w:linePitch="600" w:charSpace="36864"/>
        </w:sectPr>
      </w:pPr>
      <w:r w:rsidRPr="009B72F0">
        <w:rPr>
          <w:rFonts w:ascii="Times New Roman" w:hAnsi="Times New Roman"/>
          <w:i/>
          <w:sz w:val="18"/>
          <w:szCs w:val="20"/>
        </w:rPr>
        <w:t>IL PRESENTE SCHEMA DI DICHIARAZIONE COSTITUISCE PARTE INTEGRANTE E SOSTANZIALE DELLE NORME DI GARA</w:t>
      </w:r>
    </w:p>
    <w:p w:rsidR="000F4DF6" w:rsidRDefault="000F4DF6"/>
    <w:sectPr w:rsidR="000F4DF6" w:rsidSect="00271AD2">
      <w:type w:val="continuous"/>
      <w:pgSz w:w="11906" w:h="16838"/>
      <w:pgMar w:top="1417" w:right="1134" w:bottom="1134" w:left="1134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520" w:rsidRDefault="00366520">
      <w:pPr>
        <w:spacing w:after="0" w:line="240" w:lineRule="auto"/>
      </w:pPr>
      <w:r>
        <w:separator/>
      </w:r>
    </w:p>
  </w:endnote>
  <w:endnote w:type="continuationSeparator" w:id="0">
    <w:p w:rsidR="00366520" w:rsidRDefault="00366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163" w:rsidRDefault="000E2F18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sz w:val="16"/>
      </w:rPr>
    </w:pPr>
    <w:r>
      <w:rPr>
        <w:rFonts w:ascii="Times New Roman" w:hAnsi="Times New Roman"/>
        <w:i/>
        <w:sz w:val="16"/>
      </w:rPr>
      <w:t>Modello</w:t>
    </w:r>
    <w:r w:rsidR="004643FD">
      <w:rPr>
        <w:rFonts w:ascii="Times New Roman" w:hAnsi="Times New Roman"/>
        <w:i/>
        <w:sz w:val="16"/>
      </w:rPr>
      <w:t xml:space="preserve"> </w:t>
    </w:r>
    <w:r w:rsidR="009B72F0">
      <w:rPr>
        <w:rFonts w:ascii="Times New Roman" w:hAnsi="Times New Roman"/>
        <w:i/>
        <w:sz w:val="16"/>
      </w:rPr>
      <w:t>1</w:t>
    </w:r>
    <w:r w:rsidR="005D173D">
      <w:rPr>
        <w:rFonts w:ascii="Times New Roman" w:hAnsi="Times New Roman"/>
        <w:i/>
        <w:sz w:val="16"/>
      </w:rPr>
      <w:t>-</w:t>
    </w:r>
    <w:r w:rsidR="00F023B0" w:rsidRPr="005345E0">
      <w:rPr>
        <w:rFonts w:ascii="Times New Roman" w:hAnsi="Times New Roman"/>
        <w:i/>
        <w:sz w:val="16"/>
      </w:rPr>
      <w:t xml:space="preserve"> Disciplinare di Gara</w:t>
    </w:r>
    <w:r w:rsidR="00591A4F">
      <w:rPr>
        <w:rFonts w:ascii="Times New Roman" w:hAnsi="Times New Roman"/>
        <w:i/>
        <w:sz w:val="16"/>
      </w:rPr>
      <w:t xml:space="preserve"> - Domanda di Partecipazione</w:t>
    </w:r>
  </w:p>
  <w:p w:rsidR="000F4DF6" w:rsidRPr="00D32163" w:rsidRDefault="00F023B0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color w:val="000000"/>
        <w:sz w:val="10"/>
        <w:szCs w:val="16"/>
      </w:rPr>
    </w:pPr>
    <w:r w:rsidRPr="005345E0">
      <w:rPr>
        <w:rFonts w:ascii="Times New Roman" w:hAnsi="Times New Roman"/>
        <w:i/>
        <w:sz w:val="16"/>
      </w:rPr>
      <w:tab/>
    </w:r>
    <w:r w:rsidR="005345E0" w:rsidRPr="005345E0">
      <w:rPr>
        <w:rFonts w:ascii="Times New Roman" w:hAnsi="Times New Roman"/>
        <w:i/>
        <w:sz w:val="16"/>
      </w:rPr>
      <w:t xml:space="preserve">Pagina </w:t>
    </w:r>
    <w:r w:rsidR="00C30D85" w:rsidRPr="005345E0">
      <w:rPr>
        <w:rFonts w:ascii="Times New Roman" w:hAnsi="Times New Roman"/>
        <w:i/>
        <w:sz w:val="16"/>
      </w:rPr>
      <w:fldChar w:fldCharType="begin"/>
    </w:r>
    <w:r w:rsidR="000F4DF6" w:rsidRPr="005345E0">
      <w:rPr>
        <w:rFonts w:ascii="Times New Roman" w:hAnsi="Times New Roman"/>
        <w:i/>
        <w:sz w:val="16"/>
      </w:rPr>
      <w:instrText xml:space="preserve"> PAGE </w:instrText>
    </w:r>
    <w:r w:rsidR="00C30D85" w:rsidRPr="005345E0">
      <w:rPr>
        <w:rFonts w:ascii="Times New Roman" w:hAnsi="Times New Roman"/>
        <w:i/>
        <w:sz w:val="16"/>
      </w:rPr>
      <w:fldChar w:fldCharType="separate"/>
    </w:r>
    <w:r w:rsidR="0081685B">
      <w:rPr>
        <w:rFonts w:ascii="Times New Roman" w:hAnsi="Times New Roman"/>
        <w:i/>
        <w:noProof/>
        <w:sz w:val="16"/>
      </w:rPr>
      <w:t>1</w:t>
    </w:r>
    <w:r w:rsidR="00C30D85" w:rsidRPr="005345E0">
      <w:rPr>
        <w:rFonts w:ascii="Times New Roman" w:hAnsi="Times New Roman"/>
        <w:i/>
        <w:sz w:val="16"/>
      </w:rPr>
      <w:fldChar w:fldCharType="end"/>
    </w:r>
    <w:r w:rsidR="005345E0" w:rsidRPr="005345E0">
      <w:rPr>
        <w:rFonts w:ascii="Times New Roman" w:hAnsi="Times New Roman"/>
        <w:i/>
        <w:sz w:val="16"/>
      </w:rPr>
      <w:t xml:space="preserve"> di </w:t>
    </w:r>
    <w:r w:rsidR="00366520">
      <w:fldChar w:fldCharType="begin"/>
    </w:r>
    <w:r w:rsidR="00366520">
      <w:instrText xml:space="preserve"> NUMPAGES   \* MERGEFORMAT </w:instrText>
    </w:r>
    <w:r w:rsidR="00366520">
      <w:fldChar w:fldCharType="separate"/>
    </w:r>
    <w:r w:rsidR="0081685B" w:rsidRPr="0081685B">
      <w:rPr>
        <w:rFonts w:ascii="Times New Roman" w:hAnsi="Times New Roman"/>
        <w:i/>
        <w:noProof/>
        <w:sz w:val="16"/>
      </w:rPr>
      <w:t>5</w:t>
    </w:r>
    <w:r w:rsidR="00366520">
      <w:rPr>
        <w:rFonts w:ascii="Times New Roman" w:hAnsi="Times New Roman"/>
        <w:i/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520" w:rsidRDefault="00366520">
      <w:pPr>
        <w:spacing w:after="0" w:line="240" w:lineRule="auto"/>
      </w:pPr>
      <w:r>
        <w:separator/>
      </w:r>
    </w:p>
  </w:footnote>
  <w:footnote w:type="continuationSeparator" w:id="0">
    <w:p w:rsidR="00366520" w:rsidRDefault="00366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8D0" w:rsidRPr="00B15178" w:rsidRDefault="00DE5DC4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  <w:lang w:eastAsia="it-IT"/>
      </w:rPr>
      <w:drawing>
        <wp:inline distT="0" distB="0" distL="0" distR="0">
          <wp:extent cx="653667" cy="716112"/>
          <wp:effectExtent l="0" t="0" r="0" b="8255"/>
          <wp:docPr id="9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18D0" w:rsidRDefault="006618D0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70537E" w:rsidRDefault="0070537E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u w:val="none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Times New Roman" w:hint="default"/>
        <w:u w:val="none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Times New Roman" w:hint="default"/>
        <w:u w:val="none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Courier New"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8"/>
        </w:tabs>
        <w:ind w:left="113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8"/>
        </w:tabs>
        <w:ind w:left="149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8"/>
        </w:tabs>
        <w:ind w:left="221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8"/>
        </w:tabs>
        <w:ind w:left="257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8"/>
        </w:tabs>
        <w:ind w:left="329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8"/>
        </w:tabs>
        <w:ind w:left="3658" w:hanging="360"/>
      </w:pPr>
      <w:rPr>
        <w:rFonts w:ascii="OpenSymbol" w:hAnsi="OpenSymbol" w:cs="OpenSymbol"/>
      </w:rPr>
    </w:lvl>
  </w:abstractNum>
  <w:abstractNum w:abstractNumId="8" w15:restartNumberingAfterBreak="0">
    <w:nsid w:val="2A454BEF"/>
    <w:multiLevelType w:val="hybridMultilevel"/>
    <w:tmpl w:val="C890D8C6"/>
    <w:lvl w:ilvl="0" w:tplc="B87851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474A78"/>
    <w:multiLevelType w:val="hybridMultilevel"/>
    <w:tmpl w:val="30AEEAE0"/>
    <w:lvl w:ilvl="0" w:tplc="4FB080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  <w:num w:numId="11">
    <w:abstractNumId w:val="0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60B60"/>
    <w:rsid w:val="000050FC"/>
    <w:rsid w:val="000B045F"/>
    <w:rsid w:val="000C7602"/>
    <w:rsid w:val="000E2F18"/>
    <w:rsid w:val="000E56D4"/>
    <w:rsid w:val="000F45DD"/>
    <w:rsid w:val="000F4DF6"/>
    <w:rsid w:val="000F7AD6"/>
    <w:rsid w:val="00120C91"/>
    <w:rsid w:val="00133836"/>
    <w:rsid w:val="00186A02"/>
    <w:rsid w:val="001913CC"/>
    <w:rsid w:val="001E2292"/>
    <w:rsid w:val="001E6EFF"/>
    <w:rsid w:val="002530EC"/>
    <w:rsid w:val="00255159"/>
    <w:rsid w:val="00257E2E"/>
    <w:rsid w:val="0027055A"/>
    <w:rsid w:val="00271AD2"/>
    <w:rsid w:val="00277620"/>
    <w:rsid w:val="00286867"/>
    <w:rsid w:val="002C04A2"/>
    <w:rsid w:val="002D0003"/>
    <w:rsid w:val="002D43B1"/>
    <w:rsid w:val="002D6E29"/>
    <w:rsid w:val="002D7CC2"/>
    <w:rsid w:val="00317B8C"/>
    <w:rsid w:val="00317D10"/>
    <w:rsid w:val="00331DBD"/>
    <w:rsid w:val="00342EFF"/>
    <w:rsid w:val="00343DCA"/>
    <w:rsid w:val="003501D2"/>
    <w:rsid w:val="00366520"/>
    <w:rsid w:val="0037284A"/>
    <w:rsid w:val="003752D1"/>
    <w:rsid w:val="00383A69"/>
    <w:rsid w:val="003A6667"/>
    <w:rsid w:val="003E0B5E"/>
    <w:rsid w:val="0042535C"/>
    <w:rsid w:val="00440DCF"/>
    <w:rsid w:val="004424F1"/>
    <w:rsid w:val="00444ACB"/>
    <w:rsid w:val="00452834"/>
    <w:rsid w:val="004643FD"/>
    <w:rsid w:val="00482177"/>
    <w:rsid w:val="0049341F"/>
    <w:rsid w:val="004C0D06"/>
    <w:rsid w:val="004D7D65"/>
    <w:rsid w:val="00522913"/>
    <w:rsid w:val="005345E0"/>
    <w:rsid w:val="0055522F"/>
    <w:rsid w:val="00584E98"/>
    <w:rsid w:val="00591A4F"/>
    <w:rsid w:val="0059304A"/>
    <w:rsid w:val="005D173D"/>
    <w:rsid w:val="005F29CD"/>
    <w:rsid w:val="00600B40"/>
    <w:rsid w:val="006116E9"/>
    <w:rsid w:val="00621997"/>
    <w:rsid w:val="00626213"/>
    <w:rsid w:val="006618D0"/>
    <w:rsid w:val="006C667F"/>
    <w:rsid w:val="00701C94"/>
    <w:rsid w:val="00702146"/>
    <w:rsid w:val="0070537E"/>
    <w:rsid w:val="0075398B"/>
    <w:rsid w:val="00760B60"/>
    <w:rsid w:val="007A39B8"/>
    <w:rsid w:val="007C1314"/>
    <w:rsid w:val="007E6889"/>
    <w:rsid w:val="007E6DC7"/>
    <w:rsid w:val="007F53D8"/>
    <w:rsid w:val="007F739A"/>
    <w:rsid w:val="007F7783"/>
    <w:rsid w:val="00801D8E"/>
    <w:rsid w:val="008037D4"/>
    <w:rsid w:val="0081685B"/>
    <w:rsid w:val="00870B8F"/>
    <w:rsid w:val="00895113"/>
    <w:rsid w:val="008968DC"/>
    <w:rsid w:val="0089710C"/>
    <w:rsid w:val="00897473"/>
    <w:rsid w:val="008A7AC2"/>
    <w:rsid w:val="008C6674"/>
    <w:rsid w:val="008C71DA"/>
    <w:rsid w:val="008E2B0B"/>
    <w:rsid w:val="008F0B74"/>
    <w:rsid w:val="009235C6"/>
    <w:rsid w:val="00941590"/>
    <w:rsid w:val="00942FDA"/>
    <w:rsid w:val="009438C9"/>
    <w:rsid w:val="0094708E"/>
    <w:rsid w:val="00956725"/>
    <w:rsid w:val="009B2229"/>
    <w:rsid w:val="009B707C"/>
    <w:rsid w:val="009B72F0"/>
    <w:rsid w:val="00A159C9"/>
    <w:rsid w:val="00A26C54"/>
    <w:rsid w:val="00A33147"/>
    <w:rsid w:val="00A409E7"/>
    <w:rsid w:val="00A56E7B"/>
    <w:rsid w:val="00A64917"/>
    <w:rsid w:val="00A6497C"/>
    <w:rsid w:val="00A64DC0"/>
    <w:rsid w:val="00A726DD"/>
    <w:rsid w:val="00AC6EF8"/>
    <w:rsid w:val="00AE5F63"/>
    <w:rsid w:val="00AF09DF"/>
    <w:rsid w:val="00B0013E"/>
    <w:rsid w:val="00B12CDA"/>
    <w:rsid w:val="00B15178"/>
    <w:rsid w:val="00B22A17"/>
    <w:rsid w:val="00B32CEE"/>
    <w:rsid w:val="00B576DA"/>
    <w:rsid w:val="00B71C8D"/>
    <w:rsid w:val="00B93562"/>
    <w:rsid w:val="00BA2957"/>
    <w:rsid w:val="00BA77B0"/>
    <w:rsid w:val="00BB316E"/>
    <w:rsid w:val="00BF6EF5"/>
    <w:rsid w:val="00C026CB"/>
    <w:rsid w:val="00C03EE9"/>
    <w:rsid w:val="00C042B8"/>
    <w:rsid w:val="00C137FE"/>
    <w:rsid w:val="00C2389B"/>
    <w:rsid w:val="00C30D85"/>
    <w:rsid w:val="00C4328A"/>
    <w:rsid w:val="00C82E47"/>
    <w:rsid w:val="00CA1737"/>
    <w:rsid w:val="00CC1F32"/>
    <w:rsid w:val="00D111D8"/>
    <w:rsid w:val="00D16749"/>
    <w:rsid w:val="00D32163"/>
    <w:rsid w:val="00D466B5"/>
    <w:rsid w:val="00DA1622"/>
    <w:rsid w:val="00DB6D20"/>
    <w:rsid w:val="00DE4A31"/>
    <w:rsid w:val="00DE5DC4"/>
    <w:rsid w:val="00E07537"/>
    <w:rsid w:val="00E42F41"/>
    <w:rsid w:val="00F023B0"/>
    <w:rsid w:val="00F13224"/>
    <w:rsid w:val="00F23123"/>
    <w:rsid w:val="00F40AB5"/>
    <w:rsid w:val="00F63102"/>
    <w:rsid w:val="00F7099B"/>
    <w:rsid w:val="00F83E2E"/>
    <w:rsid w:val="00FE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13FC7DE"/>
  <w15:docId w15:val="{B6834B22-2E4E-41E6-B341-5EAB2F17A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71AD2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271AD2"/>
    <w:pPr>
      <w:numPr>
        <w:numId w:val="1"/>
      </w:numPr>
      <w:overflowPunct w:val="0"/>
      <w:autoSpaceDE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271AD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271AD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271AD2"/>
  </w:style>
  <w:style w:type="character" w:customStyle="1" w:styleId="WW8Num1z1">
    <w:name w:val="WW8Num1z1"/>
    <w:rsid w:val="00271AD2"/>
    <w:rPr>
      <w:rFonts w:cs="Times New Roman"/>
    </w:rPr>
  </w:style>
  <w:style w:type="character" w:customStyle="1" w:styleId="WW8Num1z2">
    <w:name w:val="WW8Num1z2"/>
    <w:rsid w:val="00271AD2"/>
  </w:style>
  <w:style w:type="character" w:customStyle="1" w:styleId="WW8Num1z3">
    <w:name w:val="WW8Num1z3"/>
    <w:rsid w:val="00271AD2"/>
  </w:style>
  <w:style w:type="character" w:customStyle="1" w:styleId="WW8Num1z4">
    <w:name w:val="WW8Num1z4"/>
    <w:rsid w:val="00271AD2"/>
  </w:style>
  <w:style w:type="character" w:customStyle="1" w:styleId="WW8Num1z5">
    <w:name w:val="WW8Num1z5"/>
    <w:rsid w:val="00271AD2"/>
  </w:style>
  <w:style w:type="character" w:customStyle="1" w:styleId="WW8Num1z6">
    <w:name w:val="WW8Num1z6"/>
    <w:rsid w:val="00271AD2"/>
  </w:style>
  <w:style w:type="character" w:customStyle="1" w:styleId="WW8Num1z7">
    <w:name w:val="WW8Num1z7"/>
    <w:rsid w:val="00271AD2"/>
  </w:style>
  <w:style w:type="character" w:customStyle="1" w:styleId="WW8Num1z8">
    <w:name w:val="WW8Num1z8"/>
    <w:rsid w:val="00271AD2"/>
  </w:style>
  <w:style w:type="character" w:customStyle="1" w:styleId="WW8Num2z0">
    <w:name w:val="WW8Num2z0"/>
    <w:rsid w:val="00271AD2"/>
  </w:style>
  <w:style w:type="character" w:customStyle="1" w:styleId="WW8Num3z0">
    <w:name w:val="WW8Num3z0"/>
    <w:rsid w:val="00271AD2"/>
  </w:style>
  <w:style w:type="character" w:customStyle="1" w:styleId="WW8Num4z0">
    <w:name w:val="WW8Num4z0"/>
    <w:rsid w:val="00271AD2"/>
  </w:style>
  <w:style w:type="character" w:customStyle="1" w:styleId="WW8Num5z0">
    <w:name w:val="WW8Num5z0"/>
    <w:rsid w:val="00271AD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271AD2"/>
    <w:rPr>
      <w:rFonts w:ascii="Times New Roman" w:eastAsia="Times New Roman" w:hAnsi="Times New Roman" w:cs="Times New Roman" w:hint="default"/>
      <w:u w:val="none"/>
    </w:rPr>
  </w:style>
  <w:style w:type="character" w:customStyle="1" w:styleId="WW8Num6z1">
    <w:name w:val="WW8Num6z1"/>
    <w:rsid w:val="00271AD2"/>
    <w:rPr>
      <w:rFonts w:ascii="Courier New" w:hAnsi="Courier New" w:cs="Courier New" w:hint="default"/>
    </w:rPr>
  </w:style>
  <w:style w:type="character" w:customStyle="1" w:styleId="WW8Num7z0">
    <w:name w:val="WW8Num7z0"/>
    <w:rsid w:val="00271AD2"/>
    <w:rPr>
      <w:rFonts w:hint="default"/>
      <w:b/>
    </w:rPr>
  </w:style>
  <w:style w:type="character" w:customStyle="1" w:styleId="WW8Num7z1">
    <w:name w:val="WW8Num7z1"/>
    <w:rsid w:val="00271AD2"/>
  </w:style>
  <w:style w:type="character" w:customStyle="1" w:styleId="WW8Num8z0">
    <w:name w:val="WW8Num8z0"/>
    <w:rsid w:val="00271AD2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rsid w:val="00271AD2"/>
  </w:style>
  <w:style w:type="character" w:customStyle="1" w:styleId="WW8Num2z1">
    <w:name w:val="WW8Num2z1"/>
    <w:rsid w:val="00271AD2"/>
    <w:rPr>
      <w:rFonts w:cs="Times New Roman"/>
    </w:rPr>
  </w:style>
  <w:style w:type="character" w:customStyle="1" w:styleId="WW8Num3z1">
    <w:name w:val="WW8Num3z1"/>
    <w:rsid w:val="00271AD2"/>
    <w:rPr>
      <w:rFonts w:cs="Times New Roman"/>
    </w:rPr>
  </w:style>
  <w:style w:type="character" w:customStyle="1" w:styleId="WW8Num4z1">
    <w:name w:val="WW8Num4z1"/>
    <w:rsid w:val="00271AD2"/>
    <w:rPr>
      <w:rFonts w:cs="Times New Roman"/>
    </w:rPr>
  </w:style>
  <w:style w:type="character" w:customStyle="1" w:styleId="WW8Num5z1">
    <w:name w:val="WW8Num5z1"/>
    <w:rsid w:val="00271AD2"/>
    <w:rPr>
      <w:rFonts w:ascii="Courier New" w:hAnsi="Courier New" w:cs="Courier New" w:hint="default"/>
    </w:rPr>
  </w:style>
  <w:style w:type="character" w:customStyle="1" w:styleId="WW8Num5z2">
    <w:name w:val="WW8Num5z2"/>
    <w:rsid w:val="00271AD2"/>
    <w:rPr>
      <w:rFonts w:ascii="Wingdings" w:hAnsi="Wingdings" w:cs="Wingdings" w:hint="default"/>
    </w:rPr>
  </w:style>
  <w:style w:type="character" w:customStyle="1" w:styleId="WW8Num5z3">
    <w:name w:val="WW8Num5z3"/>
    <w:rsid w:val="00271AD2"/>
    <w:rPr>
      <w:rFonts w:ascii="Symbol" w:hAnsi="Symbol" w:cs="Symbol" w:hint="default"/>
    </w:rPr>
  </w:style>
  <w:style w:type="character" w:customStyle="1" w:styleId="WW8Num6z2">
    <w:name w:val="WW8Num6z2"/>
    <w:rsid w:val="00271AD2"/>
    <w:rPr>
      <w:rFonts w:ascii="Wingdings" w:hAnsi="Wingdings" w:cs="Wingdings" w:hint="default"/>
    </w:rPr>
  </w:style>
  <w:style w:type="character" w:customStyle="1" w:styleId="WW8Num6z3">
    <w:name w:val="WW8Num6z3"/>
    <w:rsid w:val="00271AD2"/>
    <w:rPr>
      <w:rFonts w:ascii="Symbol" w:hAnsi="Symbol" w:cs="Symbol" w:hint="default"/>
    </w:rPr>
  </w:style>
  <w:style w:type="character" w:customStyle="1" w:styleId="WW8Num7z2">
    <w:name w:val="WW8Num7z2"/>
    <w:rsid w:val="00271AD2"/>
  </w:style>
  <w:style w:type="character" w:customStyle="1" w:styleId="WW8Num7z3">
    <w:name w:val="WW8Num7z3"/>
    <w:rsid w:val="00271AD2"/>
  </w:style>
  <w:style w:type="character" w:customStyle="1" w:styleId="WW8Num7z4">
    <w:name w:val="WW8Num7z4"/>
    <w:rsid w:val="00271AD2"/>
  </w:style>
  <w:style w:type="character" w:customStyle="1" w:styleId="WW8Num7z5">
    <w:name w:val="WW8Num7z5"/>
    <w:rsid w:val="00271AD2"/>
  </w:style>
  <w:style w:type="character" w:customStyle="1" w:styleId="WW8Num7z6">
    <w:name w:val="WW8Num7z6"/>
    <w:rsid w:val="00271AD2"/>
  </w:style>
  <w:style w:type="character" w:customStyle="1" w:styleId="WW8Num7z7">
    <w:name w:val="WW8Num7z7"/>
    <w:rsid w:val="00271AD2"/>
  </w:style>
  <w:style w:type="character" w:customStyle="1" w:styleId="WW8Num7z8">
    <w:name w:val="WW8Num7z8"/>
    <w:rsid w:val="00271AD2"/>
  </w:style>
  <w:style w:type="character" w:customStyle="1" w:styleId="WW8Num8z2">
    <w:name w:val="WW8Num8z2"/>
    <w:rsid w:val="00271AD2"/>
  </w:style>
  <w:style w:type="character" w:customStyle="1" w:styleId="WW8Num8z3">
    <w:name w:val="WW8Num8z3"/>
    <w:rsid w:val="00271AD2"/>
  </w:style>
  <w:style w:type="character" w:customStyle="1" w:styleId="WW8Num8z4">
    <w:name w:val="WW8Num8z4"/>
    <w:rsid w:val="00271AD2"/>
  </w:style>
  <w:style w:type="character" w:customStyle="1" w:styleId="WW8Num8z5">
    <w:name w:val="WW8Num8z5"/>
    <w:rsid w:val="00271AD2"/>
  </w:style>
  <w:style w:type="character" w:customStyle="1" w:styleId="WW8Num8z6">
    <w:name w:val="WW8Num8z6"/>
    <w:rsid w:val="00271AD2"/>
  </w:style>
  <w:style w:type="character" w:customStyle="1" w:styleId="WW8Num8z7">
    <w:name w:val="WW8Num8z7"/>
    <w:rsid w:val="00271AD2"/>
  </w:style>
  <w:style w:type="character" w:customStyle="1" w:styleId="WW8Num8z8">
    <w:name w:val="WW8Num8z8"/>
    <w:rsid w:val="00271AD2"/>
  </w:style>
  <w:style w:type="character" w:customStyle="1" w:styleId="WW8Num9z0">
    <w:name w:val="WW8Num9z0"/>
    <w:rsid w:val="00271AD2"/>
    <w:rPr>
      <w:rFonts w:cs="Times New Roman" w:hint="default"/>
    </w:rPr>
  </w:style>
  <w:style w:type="character" w:customStyle="1" w:styleId="WW8Num9z1">
    <w:name w:val="WW8Num9z1"/>
    <w:rsid w:val="00271AD2"/>
    <w:rPr>
      <w:rFonts w:cs="Times New Roman"/>
    </w:rPr>
  </w:style>
  <w:style w:type="character" w:customStyle="1" w:styleId="WW8Num10z0">
    <w:name w:val="WW8Num10z0"/>
    <w:rsid w:val="00271AD2"/>
    <w:rPr>
      <w:b w:val="0"/>
    </w:rPr>
  </w:style>
  <w:style w:type="character" w:customStyle="1" w:styleId="WW8Num10z1">
    <w:name w:val="WW8Num10z1"/>
    <w:rsid w:val="00271AD2"/>
  </w:style>
  <w:style w:type="character" w:customStyle="1" w:styleId="WW8Num10z2">
    <w:name w:val="WW8Num10z2"/>
    <w:rsid w:val="00271AD2"/>
  </w:style>
  <w:style w:type="character" w:customStyle="1" w:styleId="WW8Num10z3">
    <w:name w:val="WW8Num10z3"/>
    <w:rsid w:val="00271AD2"/>
  </w:style>
  <w:style w:type="character" w:customStyle="1" w:styleId="WW8Num10z4">
    <w:name w:val="WW8Num10z4"/>
    <w:rsid w:val="00271AD2"/>
  </w:style>
  <w:style w:type="character" w:customStyle="1" w:styleId="WW8Num10z5">
    <w:name w:val="WW8Num10z5"/>
    <w:rsid w:val="00271AD2"/>
  </w:style>
  <w:style w:type="character" w:customStyle="1" w:styleId="WW8Num10z6">
    <w:name w:val="WW8Num10z6"/>
    <w:rsid w:val="00271AD2"/>
  </w:style>
  <w:style w:type="character" w:customStyle="1" w:styleId="WW8Num10z7">
    <w:name w:val="WW8Num10z7"/>
    <w:rsid w:val="00271AD2"/>
  </w:style>
  <w:style w:type="character" w:customStyle="1" w:styleId="WW8Num10z8">
    <w:name w:val="WW8Num10z8"/>
    <w:rsid w:val="00271AD2"/>
  </w:style>
  <w:style w:type="character" w:customStyle="1" w:styleId="WW8Num11z0">
    <w:name w:val="WW8Num11z0"/>
    <w:rsid w:val="00271AD2"/>
  </w:style>
  <w:style w:type="character" w:customStyle="1" w:styleId="WW8Num11z1">
    <w:name w:val="WW8Num11z1"/>
    <w:rsid w:val="00271AD2"/>
  </w:style>
  <w:style w:type="character" w:customStyle="1" w:styleId="WW8Num11z2">
    <w:name w:val="WW8Num11z2"/>
    <w:rsid w:val="00271AD2"/>
  </w:style>
  <w:style w:type="character" w:customStyle="1" w:styleId="WW8Num11z3">
    <w:name w:val="WW8Num11z3"/>
    <w:rsid w:val="00271AD2"/>
  </w:style>
  <w:style w:type="character" w:customStyle="1" w:styleId="WW8Num11z4">
    <w:name w:val="WW8Num11z4"/>
    <w:rsid w:val="00271AD2"/>
  </w:style>
  <w:style w:type="character" w:customStyle="1" w:styleId="WW8Num11z5">
    <w:name w:val="WW8Num11z5"/>
    <w:rsid w:val="00271AD2"/>
  </w:style>
  <w:style w:type="character" w:customStyle="1" w:styleId="WW8Num11z6">
    <w:name w:val="WW8Num11z6"/>
    <w:rsid w:val="00271AD2"/>
  </w:style>
  <w:style w:type="character" w:customStyle="1" w:styleId="WW8Num11z7">
    <w:name w:val="WW8Num11z7"/>
    <w:rsid w:val="00271AD2"/>
  </w:style>
  <w:style w:type="character" w:customStyle="1" w:styleId="WW8Num11z8">
    <w:name w:val="WW8Num11z8"/>
    <w:rsid w:val="00271AD2"/>
  </w:style>
  <w:style w:type="character" w:customStyle="1" w:styleId="WW8Num12z0">
    <w:name w:val="WW8Num12z0"/>
    <w:rsid w:val="00271AD2"/>
    <w:rPr>
      <w:rFonts w:ascii="Symbol" w:hAnsi="Symbol" w:cs="Symbol" w:hint="default"/>
      <w:sz w:val="20"/>
      <w:szCs w:val="20"/>
    </w:rPr>
  </w:style>
  <w:style w:type="character" w:customStyle="1" w:styleId="WW8Num12z1">
    <w:name w:val="WW8Num12z1"/>
    <w:rsid w:val="00271AD2"/>
    <w:rPr>
      <w:rFonts w:ascii="Courier New" w:hAnsi="Courier New" w:cs="Courier New" w:hint="default"/>
    </w:rPr>
  </w:style>
  <w:style w:type="character" w:customStyle="1" w:styleId="WW8Num12z2">
    <w:name w:val="WW8Num12z2"/>
    <w:rsid w:val="00271AD2"/>
    <w:rPr>
      <w:rFonts w:ascii="Wingdings" w:hAnsi="Wingdings" w:cs="Wingdings" w:hint="default"/>
    </w:rPr>
  </w:style>
  <w:style w:type="character" w:customStyle="1" w:styleId="WW8Num13z0">
    <w:name w:val="WW8Num13z0"/>
    <w:rsid w:val="00271AD2"/>
    <w:rPr>
      <w:b/>
    </w:rPr>
  </w:style>
  <w:style w:type="character" w:customStyle="1" w:styleId="WW8Num13z1">
    <w:name w:val="WW8Num13z1"/>
    <w:rsid w:val="00271AD2"/>
  </w:style>
  <w:style w:type="character" w:customStyle="1" w:styleId="WW8Num13z2">
    <w:name w:val="WW8Num13z2"/>
    <w:rsid w:val="00271AD2"/>
  </w:style>
  <w:style w:type="character" w:customStyle="1" w:styleId="WW8Num13z3">
    <w:name w:val="WW8Num13z3"/>
    <w:rsid w:val="00271AD2"/>
  </w:style>
  <w:style w:type="character" w:customStyle="1" w:styleId="WW8Num13z4">
    <w:name w:val="WW8Num13z4"/>
    <w:rsid w:val="00271AD2"/>
  </w:style>
  <w:style w:type="character" w:customStyle="1" w:styleId="WW8Num13z5">
    <w:name w:val="WW8Num13z5"/>
    <w:rsid w:val="00271AD2"/>
  </w:style>
  <w:style w:type="character" w:customStyle="1" w:styleId="WW8Num13z6">
    <w:name w:val="WW8Num13z6"/>
    <w:rsid w:val="00271AD2"/>
  </w:style>
  <w:style w:type="character" w:customStyle="1" w:styleId="WW8Num13z7">
    <w:name w:val="WW8Num13z7"/>
    <w:rsid w:val="00271AD2"/>
  </w:style>
  <w:style w:type="character" w:customStyle="1" w:styleId="WW8Num13z8">
    <w:name w:val="WW8Num13z8"/>
    <w:rsid w:val="00271AD2"/>
  </w:style>
  <w:style w:type="character" w:customStyle="1" w:styleId="WW8Num14z0">
    <w:name w:val="WW8Num14z0"/>
    <w:rsid w:val="00271AD2"/>
  </w:style>
  <w:style w:type="character" w:customStyle="1" w:styleId="WW8Num14z1">
    <w:name w:val="WW8Num14z1"/>
    <w:rsid w:val="00271AD2"/>
  </w:style>
  <w:style w:type="character" w:customStyle="1" w:styleId="WW8Num14z2">
    <w:name w:val="WW8Num14z2"/>
    <w:rsid w:val="00271AD2"/>
  </w:style>
  <w:style w:type="character" w:customStyle="1" w:styleId="WW8Num14z3">
    <w:name w:val="WW8Num14z3"/>
    <w:rsid w:val="00271AD2"/>
  </w:style>
  <w:style w:type="character" w:customStyle="1" w:styleId="WW8Num14z4">
    <w:name w:val="WW8Num14z4"/>
    <w:rsid w:val="00271AD2"/>
  </w:style>
  <w:style w:type="character" w:customStyle="1" w:styleId="WW8Num14z5">
    <w:name w:val="WW8Num14z5"/>
    <w:rsid w:val="00271AD2"/>
  </w:style>
  <w:style w:type="character" w:customStyle="1" w:styleId="WW8Num14z6">
    <w:name w:val="WW8Num14z6"/>
    <w:rsid w:val="00271AD2"/>
  </w:style>
  <w:style w:type="character" w:customStyle="1" w:styleId="WW8Num14z7">
    <w:name w:val="WW8Num14z7"/>
    <w:rsid w:val="00271AD2"/>
  </w:style>
  <w:style w:type="character" w:customStyle="1" w:styleId="WW8Num14z8">
    <w:name w:val="WW8Num14z8"/>
    <w:rsid w:val="00271AD2"/>
  </w:style>
  <w:style w:type="character" w:customStyle="1" w:styleId="WW8Num15z0">
    <w:name w:val="WW8Num15z0"/>
    <w:rsid w:val="00271AD2"/>
    <w:rPr>
      <w:rFonts w:cs="Times New Roman" w:hint="default"/>
    </w:rPr>
  </w:style>
  <w:style w:type="character" w:customStyle="1" w:styleId="WW8Num15z1">
    <w:name w:val="WW8Num15z1"/>
    <w:rsid w:val="00271AD2"/>
    <w:rPr>
      <w:rFonts w:cs="Times New Roman"/>
    </w:rPr>
  </w:style>
  <w:style w:type="character" w:customStyle="1" w:styleId="WW8Num16z0">
    <w:name w:val="WW8Num16z0"/>
    <w:rsid w:val="00271AD2"/>
    <w:rPr>
      <w:rFonts w:ascii="Wingdings" w:hAnsi="Wingdings" w:cs="Wingdings" w:hint="default"/>
    </w:rPr>
  </w:style>
  <w:style w:type="character" w:customStyle="1" w:styleId="WW8Num16z1">
    <w:name w:val="WW8Num16z1"/>
    <w:rsid w:val="00271AD2"/>
    <w:rPr>
      <w:rFonts w:ascii="Courier New" w:hAnsi="Courier New" w:cs="Courier New" w:hint="default"/>
    </w:rPr>
  </w:style>
  <w:style w:type="character" w:customStyle="1" w:styleId="WW8Num16z3">
    <w:name w:val="WW8Num16z3"/>
    <w:rsid w:val="00271AD2"/>
    <w:rPr>
      <w:rFonts w:ascii="Symbol" w:hAnsi="Symbol" w:cs="Symbol" w:hint="default"/>
    </w:rPr>
  </w:style>
  <w:style w:type="character" w:customStyle="1" w:styleId="WW8Num17z0">
    <w:name w:val="WW8Num17z0"/>
    <w:rsid w:val="00271AD2"/>
    <w:rPr>
      <w:rFonts w:cs="Times New Roman"/>
    </w:rPr>
  </w:style>
  <w:style w:type="character" w:customStyle="1" w:styleId="WW8Num18z0">
    <w:name w:val="WW8Num18z0"/>
    <w:rsid w:val="00271AD2"/>
    <w:rPr>
      <w:rFonts w:cs="Times New Roman"/>
    </w:rPr>
  </w:style>
  <w:style w:type="character" w:customStyle="1" w:styleId="WW8Num19z0">
    <w:name w:val="WW8Num19z0"/>
    <w:rsid w:val="00271AD2"/>
    <w:rPr>
      <w:rFonts w:cs="Times New Roman"/>
      <w:b/>
    </w:rPr>
  </w:style>
  <w:style w:type="character" w:customStyle="1" w:styleId="WW8Num19z1">
    <w:name w:val="WW8Num19z1"/>
    <w:rsid w:val="00271AD2"/>
    <w:rPr>
      <w:rFonts w:ascii="Symbol" w:hAnsi="Symbol" w:cs="Symbol" w:hint="default"/>
      <w:b/>
    </w:rPr>
  </w:style>
  <w:style w:type="character" w:customStyle="1" w:styleId="WW8Num19z2">
    <w:name w:val="WW8Num19z2"/>
    <w:rsid w:val="00271AD2"/>
    <w:rPr>
      <w:rFonts w:cs="Times New Roman"/>
    </w:rPr>
  </w:style>
  <w:style w:type="character" w:customStyle="1" w:styleId="WW8Num20z0">
    <w:name w:val="WW8Num20z0"/>
    <w:rsid w:val="00271AD2"/>
  </w:style>
  <w:style w:type="character" w:customStyle="1" w:styleId="WW8Num20z1">
    <w:name w:val="WW8Num20z1"/>
    <w:rsid w:val="00271AD2"/>
  </w:style>
  <w:style w:type="character" w:customStyle="1" w:styleId="WW8Num20z2">
    <w:name w:val="WW8Num20z2"/>
    <w:rsid w:val="00271AD2"/>
  </w:style>
  <w:style w:type="character" w:customStyle="1" w:styleId="WW8Num20z3">
    <w:name w:val="WW8Num20z3"/>
    <w:rsid w:val="00271AD2"/>
  </w:style>
  <w:style w:type="character" w:customStyle="1" w:styleId="WW8Num20z4">
    <w:name w:val="WW8Num20z4"/>
    <w:rsid w:val="00271AD2"/>
  </w:style>
  <w:style w:type="character" w:customStyle="1" w:styleId="WW8Num20z5">
    <w:name w:val="WW8Num20z5"/>
    <w:rsid w:val="00271AD2"/>
  </w:style>
  <w:style w:type="character" w:customStyle="1" w:styleId="WW8Num20z6">
    <w:name w:val="WW8Num20z6"/>
    <w:rsid w:val="00271AD2"/>
  </w:style>
  <w:style w:type="character" w:customStyle="1" w:styleId="WW8Num20z7">
    <w:name w:val="WW8Num20z7"/>
    <w:rsid w:val="00271AD2"/>
  </w:style>
  <w:style w:type="character" w:customStyle="1" w:styleId="WW8Num20z8">
    <w:name w:val="WW8Num20z8"/>
    <w:rsid w:val="00271AD2"/>
  </w:style>
  <w:style w:type="character" w:customStyle="1" w:styleId="WW8Num21z0">
    <w:name w:val="WW8Num21z0"/>
    <w:rsid w:val="00271AD2"/>
    <w:rPr>
      <w:b w:val="0"/>
    </w:rPr>
  </w:style>
  <w:style w:type="character" w:customStyle="1" w:styleId="WW8Num21z1">
    <w:name w:val="WW8Num21z1"/>
    <w:rsid w:val="00271AD2"/>
    <w:rPr>
      <w:rFonts w:ascii="Symbol" w:hAnsi="Symbol" w:cs="Symbol" w:hint="default"/>
    </w:rPr>
  </w:style>
  <w:style w:type="character" w:customStyle="1" w:styleId="WW8Num21z2">
    <w:name w:val="WW8Num21z2"/>
    <w:rsid w:val="00271AD2"/>
  </w:style>
  <w:style w:type="character" w:customStyle="1" w:styleId="WW8Num21z3">
    <w:name w:val="WW8Num21z3"/>
    <w:rsid w:val="00271AD2"/>
  </w:style>
  <w:style w:type="character" w:customStyle="1" w:styleId="WW8Num21z4">
    <w:name w:val="WW8Num21z4"/>
    <w:rsid w:val="00271AD2"/>
  </w:style>
  <w:style w:type="character" w:customStyle="1" w:styleId="WW8Num21z5">
    <w:name w:val="WW8Num21z5"/>
    <w:rsid w:val="00271AD2"/>
  </w:style>
  <w:style w:type="character" w:customStyle="1" w:styleId="WW8Num21z6">
    <w:name w:val="WW8Num21z6"/>
    <w:rsid w:val="00271AD2"/>
  </w:style>
  <w:style w:type="character" w:customStyle="1" w:styleId="WW8Num21z7">
    <w:name w:val="WW8Num21z7"/>
    <w:rsid w:val="00271AD2"/>
  </w:style>
  <w:style w:type="character" w:customStyle="1" w:styleId="WW8Num21z8">
    <w:name w:val="WW8Num21z8"/>
    <w:rsid w:val="00271AD2"/>
  </w:style>
  <w:style w:type="character" w:customStyle="1" w:styleId="WW8Num22z0">
    <w:name w:val="WW8Num22z0"/>
    <w:rsid w:val="00271AD2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rsid w:val="00271AD2"/>
  </w:style>
  <w:style w:type="character" w:customStyle="1" w:styleId="WW8Num22z2">
    <w:name w:val="WW8Num22z2"/>
    <w:rsid w:val="00271AD2"/>
  </w:style>
  <w:style w:type="character" w:customStyle="1" w:styleId="WW8Num22z3">
    <w:name w:val="WW8Num22z3"/>
    <w:rsid w:val="00271AD2"/>
  </w:style>
  <w:style w:type="character" w:customStyle="1" w:styleId="WW8Num22z4">
    <w:name w:val="WW8Num22z4"/>
    <w:rsid w:val="00271AD2"/>
  </w:style>
  <w:style w:type="character" w:customStyle="1" w:styleId="WW8Num22z5">
    <w:name w:val="WW8Num22z5"/>
    <w:rsid w:val="00271AD2"/>
  </w:style>
  <w:style w:type="character" w:customStyle="1" w:styleId="WW8Num22z6">
    <w:name w:val="WW8Num22z6"/>
    <w:rsid w:val="00271AD2"/>
  </w:style>
  <w:style w:type="character" w:customStyle="1" w:styleId="WW8Num22z7">
    <w:name w:val="WW8Num22z7"/>
    <w:rsid w:val="00271AD2"/>
  </w:style>
  <w:style w:type="character" w:customStyle="1" w:styleId="WW8Num22z8">
    <w:name w:val="WW8Num22z8"/>
    <w:rsid w:val="00271AD2"/>
  </w:style>
  <w:style w:type="character" w:customStyle="1" w:styleId="Carpredefinitoparagrafo1">
    <w:name w:val="Car. predefinito paragrafo1"/>
    <w:rsid w:val="00271AD2"/>
  </w:style>
  <w:style w:type="character" w:customStyle="1" w:styleId="Titolo1Carattere">
    <w:name w:val="Titolo 1 Carattere"/>
    <w:rsid w:val="00271AD2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itolo3Carattere">
    <w:name w:val="Titolo 3 Carattere"/>
    <w:rsid w:val="00271AD2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rsid w:val="00271AD2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rsid w:val="00271AD2"/>
    <w:rPr>
      <w:rFonts w:cs="Times New Roman"/>
    </w:rPr>
  </w:style>
  <w:style w:type="character" w:customStyle="1" w:styleId="PidipaginaCarattere">
    <w:name w:val="Piè di pagina Carattere"/>
    <w:rsid w:val="00271AD2"/>
    <w:rPr>
      <w:rFonts w:cs="Times New Roman"/>
    </w:rPr>
  </w:style>
  <w:style w:type="character" w:customStyle="1" w:styleId="TestofumettoCarattere">
    <w:name w:val="Testo fumetto Carattere"/>
    <w:rsid w:val="00271AD2"/>
    <w:rPr>
      <w:rFonts w:ascii="Tahoma" w:hAnsi="Tahoma" w:cs="Tahoma"/>
      <w:sz w:val="16"/>
      <w:szCs w:val="16"/>
    </w:rPr>
  </w:style>
  <w:style w:type="character" w:customStyle="1" w:styleId="Punti">
    <w:name w:val="Punti"/>
    <w:rsid w:val="00271AD2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1"/>
    <w:rsid w:val="00271AD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rsid w:val="00271AD2"/>
    <w:pPr>
      <w:spacing w:after="120"/>
    </w:pPr>
  </w:style>
  <w:style w:type="paragraph" w:styleId="Elenco">
    <w:name w:val="List"/>
    <w:basedOn w:val="Corpodeltesto1"/>
    <w:rsid w:val="00271AD2"/>
    <w:rPr>
      <w:rFonts w:cs="Mangal"/>
    </w:rPr>
  </w:style>
  <w:style w:type="paragraph" w:customStyle="1" w:styleId="Didascalia1">
    <w:name w:val="Didascalia1"/>
    <w:basedOn w:val="Normale"/>
    <w:rsid w:val="00271A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271AD2"/>
    <w:pPr>
      <w:suppressLineNumbers/>
    </w:pPr>
    <w:rPr>
      <w:rFonts w:cs="Mangal"/>
    </w:rPr>
  </w:style>
  <w:style w:type="paragraph" w:customStyle="1" w:styleId="Rientrocorpodel1">
    <w:name w:val="Rientro corpo del 1"/>
    <w:basedOn w:val="Normale"/>
    <w:rsid w:val="00271AD2"/>
    <w:pPr>
      <w:autoSpaceDE w:val="0"/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271AD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71AD2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rsid w:val="00271AD2"/>
    <w:pPr>
      <w:tabs>
        <w:tab w:val="left" w:pos="-2340"/>
      </w:tabs>
      <w:autoSpaceDE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rsid w:val="00271AD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271AD2"/>
    <w:pPr>
      <w:suppressLineNumbers/>
    </w:pPr>
  </w:style>
  <w:style w:type="paragraph" w:customStyle="1" w:styleId="Intestazionetabella">
    <w:name w:val="Intestazione tabella"/>
    <w:basedOn w:val="Contenutotabella"/>
    <w:rsid w:val="00271AD2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760B60"/>
    <w:pPr>
      <w:ind w:left="708"/>
    </w:pPr>
  </w:style>
  <w:style w:type="table" w:styleId="Grigliatabella">
    <w:name w:val="Table Grid"/>
    <w:basedOn w:val="Tabellanormale"/>
    <w:rsid w:val="00B57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D167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167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16749"/>
    <w:rPr>
      <w:rFonts w:ascii="Calibri" w:hAnsi="Calibri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67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6749"/>
    <w:rPr>
      <w:rFonts w:ascii="Calibri" w:hAnsi="Calibri"/>
      <w:b/>
      <w:bCs/>
      <w:lang w:eastAsia="ar-SA"/>
    </w:rPr>
  </w:style>
  <w:style w:type="character" w:customStyle="1" w:styleId="fontstyle01">
    <w:name w:val="fontstyle01"/>
    <w:basedOn w:val="Carpredefinitoparagrafo"/>
    <w:qFormat/>
    <w:rsid w:val="0070537E"/>
    <w:rPr>
      <w:rFonts w:ascii="Garamond" w:hAnsi="Garamond"/>
      <w:b/>
      <w:bCs/>
      <w:i w:val="0"/>
      <w:iCs w:val="0"/>
      <w:color w:val="000000"/>
      <w:sz w:val="28"/>
      <w:szCs w:val="28"/>
    </w:rPr>
  </w:style>
  <w:style w:type="paragraph" w:styleId="Didascalia">
    <w:name w:val="caption"/>
    <w:basedOn w:val="Normale"/>
    <w:qFormat/>
    <w:rsid w:val="0070537E"/>
    <w:pPr>
      <w:suppressAutoHyphens w:val="0"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89005-C18F-466A-B8CA-43AF0D8A1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cp:lastModifiedBy>Utenten</cp:lastModifiedBy>
  <cp:revision>49</cp:revision>
  <cp:lastPrinted>2017-10-03T06:53:00Z</cp:lastPrinted>
  <dcterms:created xsi:type="dcterms:W3CDTF">2017-08-30T13:06:00Z</dcterms:created>
  <dcterms:modified xsi:type="dcterms:W3CDTF">2020-01-20T15:24:00Z</dcterms:modified>
</cp:coreProperties>
</file>